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46017" w14:textId="2221438A" w:rsidR="00E34FFF" w:rsidRDefault="007F23B6" w:rsidP="00DC4D4F">
      <w:pPr>
        <w:ind w:left="10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DC4D4F">
        <w:rPr>
          <w:rFonts w:asciiTheme="minorHAnsi" w:eastAsia="Calibri" w:hAnsiTheme="minorHAnsi" w:cstheme="minorHAnsi"/>
          <w:b/>
          <w:bCs/>
          <w:position w:val="1"/>
          <w:sz w:val="24"/>
          <w:szCs w:val="24"/>
        </w:rPr>
        <w:t>Thr</w:t>
      </w:r>
      <w:r w:rsidRPr="00DC4D4F">
        <w:rPr>
          <w:rFonts w:asciiTheme="minorHAnsi" w:eastAsia="Calibri" w:hAnsiTheme="minorHAnsi" w:cstheme="minorHAnsi"/>
          <w:b/>
          <w:bCs/>
          <w:spacing w:val="-1"/>
          <w:position w:val="1"/>
          <w:sz w:val="24"/>
          <w:szCs w:val="24"/>
        </w:rPr>
        <w:t>i</w:t>
      </w:r>
      <w:r w:rsidRPr="00DC4D4F">
        <w:rPr>
          <w:rFonts w:asciiTheme="minorHAnsi" w:eastAsia="Calibri" w:hAnsiTheme="minorHAnsi" w:cstheme="minorHAnsi"/>
          <w:b/>
          <w:bCs/>
          <w:position w:val="1"/>
          <w:sz w:val="24"/>
          <w:szCs w:val="24"/>
        </w:rPr>
        <w:t>ft Store A</w:t>
      </w:r>
      <w:r w:rsidRPr="00DC4D4F">
        <w:rPr>
          <w:rFonts w:asciiTheme="minorHAnsi" w:eastAsia="Calibri" w:hAnsiTheme="minorHAnsi" w:cstheme="minorHAnsi"/>
          <w:b/>
          <w:bCs/>
          <w:spacing w:val="1"/>
          <w:position w:val="1"/>
          <w:sz w:val="24"/>
          <w:szCs w:val="24"/>
        </w:rPr>
        <w:t>s</w:t>
      </w:r>
      <w:r w:rsidRPr="00DC4D4F">
        <w:rPr>
          <w:rFonts w:asciiTheme="minorHAnsi" w:eastAsia="Calibri" w:hAnsiTheme="minorHAnsi" w:cstheme="minorHAnsi"/>
          <w:b/>
          <w:bCs/>
          <w:position w:val="1"/>
          <w:sz w:val="24"/>
          <w:szCs w:val="24"/>
        </w:rPr>
        <w:t>sistant Man</w:t>
      </w:r>
      <w:r w:rsidRPr="00DC4D4F">
        <w:rPr>
          <w:rFonts w:asciiTheme="minorHAnsi" w:eastAsia="Calibri" w:hAnsiTheme="minorHAnsi" w:cstheme="minorHAnsi"/>
          <w:b/>
          <w:bCs/>
          <w:spacing w:val="1"/>
          <w:position w:val="1"/>
          <w:sz w:val="24"/>
          <w:szCs w:val="24"/>
        </w:rPr>
        <w:t>a</w:t>
      </w:r>
      <w:r w:rsidRPr="00DC4D4F">
        <w:rPr>
          <w:rFonts w:asciiTheme="minorHAnsi" w:eastAsia="Calibri" w:hAnsiTheme="minorHAnsi" w:cstheme="minorHAnsi"/>
          <w:b/>
          <w:bCs/>
          <w:position w:val="1"/>
          <w:sz w:val="24"/>
          <w:szCs w:val="24"/>
        </w:rPr>
        <w:t>g</w:t>
      </w:r>
      <w:r w:rsidRPr="00DC4D4F">
        <w:rPr>
          <w:rFonts w:asciiTheme="minorHAnsi" w:eastAsia="Calibri" w:hAnsiTheme="minorHAnsi" w:cstheme="minorHAnsi"/>
          <w:b/>
          <w:bCs/>
          <w:spacing w:val="1"/>
          <w:position w:val="1"/>
          <w:sz w:val="24"/>
          <w:szCs w:val="24"/>
        </w:rPr>
        <w:t>e</w:t>
      </w:r>
      <w:r w:rsidRPr="00DC4D4F">
        <w:rPr>
          <w:rFonts w:asciiTheme="minorHAnsi" w:eastAsia="Calibri" w:hAnsiTheme="minorHAnsi" w:cstheme="minorHAnsi"/>
          <w:b/>
          <w:bCs/>
          <w:position w:val="1"/>
          <w:sz w:val="24"/>
          <w:szCs w:val="24"/>
        </w:rPr>
        <w:t>r</w:t>
      </w:r>
    </w:p>
    <w:p w14:paraId="7128D77A" w14:textId="77777777" w:rsidR="00DC4D4F" w:rsidRPr="00DC4D4F" w:rsidRDefault="00DC4D4F" w:rsidP="00DC4D4F">
      <w:pPr>
        <w:ind w:left="10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6C6A1B27" w14:textId="46DF5510" w:rsidR="00E34FFF" w:rsidRPr="00DC4D4F" w:rsidRDefault="007F23B6" w:rsidP="00DC4D4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OB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MM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3DA08607" w14:textId="77777777" w:rsidR="00E34FFF" w:rsidRPr="00DC4D4F" w:rsidRDefault="007F23B6" w:rsidP="00DC4D4F">
      <w:pPr>
        <w:ind w:left="100" w:right="169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Calibri" w:hAnsiTheme="minorHAnsi" w:cstheme="minorHAnsi"/>
          <w:sz w:val="22"/>
          <w:szCs w:val="22"/>
        </w:rPr>
        <w:t>The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Thr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ft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Ass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tant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z w:val="22"/>
          <w:szCs w:val="22"/>
        </w:rPr>
        <w:t>er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ep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As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ista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ec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 and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ssists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i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thr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ft st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erat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s. 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k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si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>ility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rti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C4D4F">
        <w:rPr>
          <w:rFonts w:asciiTheme="minorHAnsi" w:eastAsia="Calibri" w:hAnsiTheme="minorHAnsi" w:cstheme="minorHAnsi"/>
          <w:sz w:val="22"/>
          <w:szCs w:val="22"/>
        </w:rPr>
        <w:t>, pr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ci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distri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DC4D4F">
        <w:rPr>
          <w:rFonts w:asciiTheme="minorHAnsi" w:eastAsia="Calibri" w:hAnsiTheme="minorHAnsi" w:cstheme="minorHAnsi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it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ms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z w:val="22"/>
          <w:szCs w:val="22"/>
        </w:rPr>
        <w:t>so respo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si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en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cl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si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C4D4F">
        <w:rPr>
          <w:rFonts w:asciiTheme="minorHAnsi" w:eastAsia="Calibri" w:hAnsiTheme="minorHAnsi" w:cstheme="minorHAnsi"/>
          <w:sz w:val="22"/>
          <w:szCs w:val="22"/>
        </w:rPr>
        <w:t>, ha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DC4D4F">
        <w:rPr>
          <w:rFonts w:asciiTheme="minorHAnsi" w:eastAsia="Calibri" w:hAnsiTheme="minorHAnsi" w:cstheme="minorHAnsi"/>
          <w:sz w:val="22"/>
          <w:szCs w:val="22"/>
        </w:rPr>
        <w:t>li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z w:val="22"/>
          <w:szCs w:val="22"/>
        </w:rPr>
        <w:t>, 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su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rks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te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safet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The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ti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is respo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si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>le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er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 an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ef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z w:val="22"/>
          <w:szCs w:val="22"/>
        </w:rPr>
        <w:t>icie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rkf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rti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C4D4F">
        <w:rPr>
          <w:rFonts w:asciiTheme="minorHAnsi" w:eastAsia="Calibri" w:hAnsiTheme="minorHAnsi" w:cstheme="minorHAnsi"/>
          <w:sz w:val="22"/>
          <w:szCs w:val="22"/>
        </w:rPr>
        <w:t>, pr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ci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distri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rk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area and c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ati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 act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ities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z w:val="22"/>
          <w:szCs w:val="22"/>
        </w:rPr>
        <w:t>ith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st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Thr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ft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.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Res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si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 p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er ser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cl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ents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DC4D4F">
        <w:rPr>
          <w:rFonts w:asciiTheme="minorHAnsi" w:eastAsia="Calibri" w:hAnsiTheme="minorHAnsi" w:cstheme="minorHAnsi"/>
          <w:sz w:val="22"/>
          <w:szCs w:val="22"/>
        </w:rPr>
        <w:t>rs, 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pro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aki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decis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s 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z w:val="22"/>
          <w:szCs w:val="22"/>
        </w:rPr>
        <w:t>ar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DC4D4F">
        <w:rPr>
          <w:rFonts w:asciiTheme="minorHAnsi" w:eastAsia="Calibri" w:hAnsiTheme="minorHAnsi" w:cstheme="minorHAnsi"/>
          <w:sz w:val="22"/>
          <w:szCs w:val="22"/>
        </w:rPr>
        <w:t>erati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s.</w:t>
      </w:r>
      <w:r w:rsidRPr="00DC4D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The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sit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n is also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si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 tra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ce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taff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>er</w:t>
      </w:r>
      <w:r w:rsidRPr="00DC4D4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vo</w:t>
      </w:r>
      <w:r w:rsidRPr="00DC4D4F">
        <w:rPr>
          <w:rFonts w:asciiTheme="minorHAnsi" w:eastAsia="Calibri" w:hAnsiTheme="minorHAnsi" w:cstheme="minorHAnsi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rs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tr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inc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lu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iro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ent.</w:t>
      </w:r>
    </w:p>
    <w:p w14:paraId="5F09C7DC" w14:textId="77777777" w:rsidR="00E34FFF" w:rsidRPr="00DC4D4F" w:rsidRDefault="00E34FFF" w:rsidP="00DC4D4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5452202" w14:textId="77777777" w:rsidR="00E34FFF" w:rsidRPr="00DC4D4F" w:rsidRDefault="007F23B6" w:rsidP="00DC4D4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Calibri" w:hAnsiTheme="minorHAnsi" w:cstheme="minorHAnsi"/>
          <w:b/>
          <w:sz w:val="22"/>
          <w:szCs w:val="22"/>
        </w:rPr>
        <w:t>HO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RLY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D S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:     </w:t>
      </w:r>
      <w:r w:rsidRPr="00DC4D4F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$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DC4D4F">
        <w:rPr>
          <w:rFonts w:asciiTheme="minorHAnsi" w:eastAsia="Calibri" w:hAnsiTheme="minorHAnsi" w:cstheme="minorHAnsi"/>
          <w:sz w:val="22"/>
          <w:szCs w:val="22"/>
        </w:rPr>
        <w:t>.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DC4D4F">
        <w:rPr>
          <w:rFonts w:asciiTheme="minorHAnsi" w:eastAsia="Calibri" w:hAnsiTheme="minorHAnsi" w:cstheme="minorHAnsi"/>
          <w:sz w:val="22"/>
          <w:szCs w:val="22"/>
        </w:rPr>
        <w:t>0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/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z w:val="22"/>
          <w:szCs w:val="22"/>
        </w:rPr>
        <w:t>r 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arti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ra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8366D76" w14:textId="77777777" w:rsidR="00E34FFF" w:rsidRPr="00DC4D4F" w:rsidRDefault="007F23B6" w:rsidP="00DC4D4F">
      <w:pPr>
        <w:ind w:left="2944" w:right="371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art-t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DC4D4F">
        <w:rPr>
          <w:rFonts w:asciiTheme="minorHAnsi" w:eastAsia="Calibri" w:hAnsiTheme="minorHAnsi" w:cstheme="minorHAnsi"/>
          <w:sz w:val="22"/>
          <w:szCs w:val="22"/>
        </w:rPr>
        <w:t>-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DC4D4F">
        <w:rPr>
          <w:rFonts w:asciiTheme="minorHAnsi" w:eastAsia="Calibri" w:hAnsiTheme="minorHAnsi" w:cstheme="minorHAnsi"/>
          <w:sz w:val="22"/>
          <w:szCs w:val="22"/>
        </w:rPr>
        <w:t>4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z w:val="22"/>
          <w:szCs w:val="22"/>
        </w:rPr>
        <w:t>rs per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k</w:t>
      </w:r>
    </w:p>
    <w:p w14:paraId="7E961199" w14:textId="77777777" w:rsidR="00E34FFF" w:rsidRPr="00DC4D4F" w:rsidRDefault="00E34FFF" w:rsidP="00DC4D4F">
      <w:pPr>
        <w:rPr>
          <w:rFonts w:asciiTheme="minorHAnsi" w:hAnsiTheme="minorHAnsi" w:cstheme="minorHAnsi"/>
          <w:sz w:val="22"/>
          <w:szCs w:val="22"/>
        </w:rPr>
      </w:pPr>
    </w:p>
    <w:p w14:paraId="5E2E22E0" w14:textId="77777777" w:rsidR="00E34FFF" w:rsidRPr="00DC4D4F" w:rsidRDefault="007F23B6" w:rsidP="00DC4D4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PEN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 xml:space="preserve">LLED </w:t>
      </w:r>
      <w:r w:rsidRPr="00DC4D4F">
        <w:rPr>
          <w:rFonts w:asciiTheme="minorHAnsi" w:eastAsia="Calibri" w:hAnsiTheme="minorHAnsi" w:cstheme="minorHAnsi"/>
          <w:sz w:val="22"/>
          <w:szCs w:val="22"/>
        </w:rPr>
        <w:t>–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DC4D4F">
        <w:rPr>
          <w:rFonts w:asciiTheme="minorHAnsi" w:eastAsia="Calibri" w:hAnsiTheme="minorHAnsi" w:cstheme="minorHAnsi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cati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will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si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ered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at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sit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is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en u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til</w:t>
      </w:r>
      <w:r w:rsidRPr="00DC4D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fi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z w:val="22"/>
          <w:szCs w:val="22"/>
        </w:rPr>
        <w:t>ed.</w:t>
      </w:r>
    </w:p>
    <w:p w14:paraId="407C85C1" w14:textId="77777777" w:rsidR="00E34FFF" w:rsidRPr="00DC4D4F" w:rsidRDefault="00E34FFF" w:rsidP="00DC4D4F">
      <w:pPr>
        <w:rPr>
          <w:rFonts w:asciiTheme="minorHAnsi" w:hAnsiTheme="minorHAnsi" w:cstheme="minorHAnsi"/>
          <w:sz w:val="22"/>
          <w:szCs w:val="22"/>
        </w:rPr>
      </w:pPr>
    </w:p>
    <w:p w14:paraId="758637D9" w14:textId="00CF1677" w:rsidR="00E34FFF" w:rsidRPr="00DC4D4F" w:rsidRDefault="007F23B6" w:rsidP="00DC4D4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Calibri" w:hAnsiTheme="minorHAnsi" w:cstheme="minorHAnsi"/>
          <w:b/>
          <w:sz w:val="22"/>
          <w:szCs w:val="22"/>
        </w:rPr>
        <w:t>DU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PON</w:t>
      </w:r>
      <w:r w:rsidRPr="00DC4D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39196E5A" w14:textId="77777777" w:rsidR="00E34FFF" w:rsidRPr="00DC4D4F" w:rsidRDefault="007F23B6" w:rsidP="00DC4D4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rts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the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si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FAB498A" w14:textId="77777777" w:rsidR="00E34FFF" w:rsidRPr="00DC4D4F" w:rsidRDefault="007F23B6" w:rsidP="00DC4D4F">
      <w:pPr>
        <w:spacing w:before="2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Resp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si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>le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en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cl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si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0930FA9E" w14:textId="77777777" w:rsidR="00E34FFF" w:rsidRPr="00DC4D4F" w:rsidRDefault="007F23B6" w:rsidP="00DC4D4F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>ility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in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the a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>sence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the As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cia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ir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ct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r.</w:t>
      </w:r>
    </w:p>
    <w:p w14:paraId="370B3DD1" w14:textId="77777777" w:rsidR="00E34FFF" w:rsidRPr="00DC4D4F" w:rsidRDefault="007F23B6" w:rsidP="00DC4D4F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Resp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si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>le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wing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ey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ha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DC4D4F">
        <w:rPr>
          <w:rFonts w:asciiTheme="minorHAnsi" w:eastAsia="Calibri" w:hAnsiTheme="minorHAnsi" w:cstheme="minorHAnsi"/>
          <w:sz w:val="22"/>
          <w:szCs w:val="22"/>
        </w:rPr>
        <w:t>li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pr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ls</w:t>
      </w:r>
      <w:r w:rsidRPr="00DC4D4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DC4D4F">
        <w:rPr>
          <w:rFonts w:asciiTheme="minorHAnsi" w:eastAsia="Calibri" w:hAnsiTheme="minorHAnsi" w:cstheme="minorHAnsi"/>
          <w:sz w:val="22"/>
          <w:szCs w:val="22"/>
        </w:rPr>
        <w:t>tab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li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ced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z w:val="22"/>
          <w:szCs w:val="22"/>
        </w:rPr>
        <w:t>res</w:t>
      </w:r>
    </w:p>
    <w:p w14:paraId="454F3A2A" w14:textId="77777777" w:rsidR="00E34FFF" w:rsidRPr="00DC4D4F" w:rsidRDefault="007F23B6" w:rsidP="00DC4D4F">
      <w:pPr>
        <w:tabs>
          <w:tab w:val="left" w:pos="820"/>
        </w:tabs>
        <w:spacing w:before="25"/>
        <w:ind w:left="820" w:right="440" w:hanging="3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C4D4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ai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tain 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es an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efficient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rkf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rti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C4D4F">
        <w:rPr>
          <w:rFonts w:asciiTheme="minorHAnsi" w:eastAsia="Calibri" w:hAnsiTheme="minorHAnsi" w:cstheme="minorHAnsi"/>
          <w:sz w:val="22"/>
          <w:szCs w:val="22"/>
        </w:rPr>
        <w:t>, pr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ci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distri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f thr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ft st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it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ms</w:t>
      </w:r>
      <w:r w:rsidRPr="00DC4D4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B7742CA" w14:textId="77777777" w:rsidR="00E34FFF" w:rsidRPr="00DC4D4F" w:rsidRDefault="007F23B6" w:rsidP="00DC4D4F">
      <w:pPr>
        <w:spacing w:before="10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rie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tat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ra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ac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taff and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ers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rk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in t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thr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ft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re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949F793" w14:textId="77777777" w:rsidR="00E34FFF" w:rsidRPr="00DC4D4F" w:rsidRDefault="007F23B6" w:rsidP="00DC4D4F">
      <w:pPr>
        <w:spacing w:before="2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er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ee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ccur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en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, pr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ci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ent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lar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DC4D4F">
        <w:rPr>
          <w:rFonts w:asciiTheme="minorHAnsi" w:eastAsia="Calibri" w:hAnsiTheme="minorHAnsi" w:cstheme="minorHAnsi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erial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5ABCB73" w14:textId="77777777" w:rsidR="00E34FFF" w:rsidRPr="00DC4D4F" w:rsidRDefault="007F23B6" w:rsidP="00DC4D4F">
      <w:pPr>
        <w:tabs>
          <w:tab w:val="left" w:pos="820"/>
        </w:tabs>
        <w:spacing w:before="27"/>
        <w:ind w:left="820" w:right="636" w:hanging="3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C4D4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ff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ent 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z w:val="22"/>
          <w:szCs w:val="22"/>
        </w:rPr>
        <w:t>ec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em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pro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z w:val="22"/>
          <w:szCs w:val="22"/>
        </w:rPr>
        <w:t>essi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distri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DC4D4F">
        <w:rPr>
          <w:rFonts w:asciiTheme="minorHAnsi" w:eastAsia="Calibri" w:hAnsiTheme="minorHAnsi" w:cstheme="minorHAnsi"/>
          <w:sz w:val="22"/>
          <w:szCs w:val="22"/>
        </w:rPr>
        <w:t>ti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lar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tities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AA8B6CB" w14:textId="77777777" w:rsidR="00E34FFF" w:rsidRPr="00DC4D4F" w:rsidRDefault="007F23B6" w:rsidP="00DC4D4F">
      <w:pPr>
        <w:spacing w:before="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ai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tain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ne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t,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erl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z w:val="22"/>
          <w:szCs w:val="22"/>
        </w:rPr>
        <w:t>, and</w:t>
      </w:r>
      <w:r w:rsidRPr="00DC4D4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safe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k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a.</w:t>
      </w:r>
    </w:p>
    <w:p w14:paraId="4579768B" w14:textId="77777777" w:rsidR="00E34FFF" w:rsidRPr="00DC4D4F" w:rsidRDefault="007F23B6" w:rsidP="00DC4D4F">
      <w:pPr>
        <w:tabs>
          <w:tab w:val="left" w:pos="820"/>
        </w:tabs>
        <w:spacing w:before="28"/>
        <w:ind w:left="820" w:right="503" w:hanging="3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C4D4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entify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ass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st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in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DC4D4F">
        <w:rPr>
          <w:rFonts w:asciiTheme="minorHAnsi" w:eastAsia="Calibri" w:hAnsiTheme="minorHAnsi" w:cstheme="minorHAnsi"/>
          <w:sz w:val="22"/>
          <w:szCs w:val="22"/>
        </w:rPr>
        <w:t>icat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>le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s 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fl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cts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z w:val="22"/>
          <w:szCs w:val="22"/>
        </w:rPr>
        <w:t>at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ari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e with 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aff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v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ers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in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DC4D4F">
        <w:rPr>
          <w:rFonts w:asciiTheme="minorHAnsi" w:eastAsia="Calibri" w:hAnsiTheme="minorHAnsi" w:cstheme="minorHAnsi"/>
          <w:sz w:val="22"/>
          <w:szCs w:val="22"/>
        </w:rPr>
        <w:t>arel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k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ea.</w:t>
      </w:r>
    </w:p>
    <w:p w14:paraId="5FC58271" w14:textId="77777777" w:rsidR="00E34FFF" w:rsidRPr="00DC4D4F" w:rsidRDefault="007F23B6" w:rsidP="00DC4D4F">
      <w:pPr>
        <w:tabs>
          <w:tab w:val="left" w:pos="820"/>
        </w:tabs>
        <w:spacing w:before="7"/>
        <w:ind w:left="820" w:right="496" w:hanging="3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C4D4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ai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tain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sit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iro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ent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that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ers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the di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DC4D4F">
        <w:rPr>
          <w:rFonts w:asciiTheme="minorHAnsi" w:eastAsia="Calibri" w:hAnsiTheme="minorHAnsi" w:cstheme="minorHAnsi"/>
          <w:sz w:val="22"/>
          <w:szCs w:val="22"/>
        </w:rPr>
        <w:t>ity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ers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d staff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rki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in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thr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ft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 w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rk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area.</w:t>
      </w:r>
    </w:p>
    <w:p w14:paraId="372A21FC" w14:textId="77777777" w:rsidR="00E34FFF" w:rsidRPr="00DC4D4F" w:rsidRDefault="007F23B6" w:rsidP="00DC4D4F">
      <w:pPr>
        <w:spacing w:before="10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z w:val="22"/>
          <w:szCs w:val="22"/>
        </w:rPr>
        <w:t>ti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ties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with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ther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z w:val="22"/>
          <w:szCs w:val="22"/>
        </w:rPr>
        <w:t>ri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taff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su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ti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DC4D4F">
        <w:rPr>
          <w:rFonts w:asciiTheme="minorHAnsi" w:eastAsia="Calibri" w:hAnsiTheme="minorHAnsi" w:cstheme="minorHAnsi"/>
          <w:sz w:val="22"/>
          <w:szCs w:val="22"/>
        </w:rPr>
        <w:t>ity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k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ctic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666A0D4" w14:textId="77777777" w:rsidR="00E34FFF" w:rsidRPr="00DC4D4F" w:rsidRDefault="007F23B6" w:rsidP="00DC4D4F">
      <w:pPr>
        <w:spacing w:before="25"/>
        <w:ind w:left="460"/>
        <w:rPr>
          <w:rFonts w:asciiTheme="minorHAnsi" w:eastAsia="Calibri" w:hAnsiTheme="minorHAnsi" w:cstheme="minorHAnsi"/>
          <w:sz w:val="22"/>
          <w:szCs w:val="22"/>
        </w:rPr>
        <w:sectPr w:rsidR="00E34FFF" w:rsidRPr="00DC4D4F">
          <w:headerReference w:type="default" r:id="rId7"/>
          <w:footerReference w:type="default" r:id="rId8"/>
          <w:pgSz w:w="12240" w:h="15840"/>
          <w:pgMar w:top="980" w:right="1320" w:bottom="280" w:left="1340" w:header="761" w:footer="723" w:gutter="0"/>
          <w:cols w:space="720"/>
        </w:sect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er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ther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rela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ed 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ies as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ssi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DC4D4F">
        <w:rPr>
          <w:rFonts w:asciiTheme="minorHAnsi" w:eastAsia="Calibri" w:hAnsiTheme="minorHAnsi" w:cstheme="minorHAnsi"/>
          <w:sz w:val="22"/>
          <w:szCs w:val="22"/>
        </w:rPr>
        <w:t>ed.</w:t>
      </w:r>
    </w:p>
    <w:p w14:paraId="0A34CE85" w14:textId="77777777" w:rsidR="00E34FFF" w:rsidRPr="00DC4D4F" w:rsidRDefault="00E34FFF" w:rsidP="00DC4D4F">
      <w:pPr>
        <w:rPr>
          <w:rFonts w:asciiTheme="minorHAnsi" w:hAnsiTheme="minorHAnsi" w:cstheme="minorHAnsi"/>
          <w:sz w:val="22"/>
          <w:szCs w:val="22"/>
        </w:rPr>
      </w:pPr>
    </w:p>
    <w:p w14:paraId="26E36E34" w14:textId="77777777" w:rsidR="00E34FFF" w:rsidRPr="00DC4D4F" w:rsidRDefault="00E34FFF" w:rsidP="00DC4D4F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E0788F8" w14:textId="77777777" w:rsidR="00E34FFF" w:rsidRPr="00DC4D4F" w:rsidRDefault="007F23B6" w:rsidP="00DC4D4F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Calibri" w:hAnsiTheme="minorHAnsi" w:cstheme="minorHAnsi"/>
          <w:b/>
          <w:sz w:val="22"/>
          <w:szCs w:val="22"/>
        </w:rPr>
        <w:t>QUA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FI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DC4D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021E8843" w14:textId="77777777" w:rsidR="00E34FFF" w:rsidRPr="00DC4D4F" w:rsidRDefault="00E34FFF" w:rsidP="00DC4D4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85E10AF" w14:textId="77777777" w:rsidR="00E34FFF" w:rsidRPr="00DC4D4F" w:rsidRDefault="007F23B6" w:rsidP="00DC4D4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f h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ig</w:t>
      </w:r>
      <w:r w:rsidRPr="00DC4D4F">
        <w:rPr>
          <w:rFonts w:asciiTheme="minorHAnsi" w:eastAsia="Calibri" w:hAnsiTheme="minorHAnsi" w:cstheme="minorHAnsi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sc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DC4D4F">
        <w:rPr>
          <w:rFonts w:asciiTheme="minorHAnsi" w:eastAsia="Calibri" w:hAnsiTheme="minorHAnsi" w:cstheme="minorHAnsi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z w:val="22"/>
          <w:szCs w:val="22"/>
        </w:rPr>
        <w:t>cati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.</w:t>
      </w:r>
      <w:r w:rsidRPr="00DC4D4F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Exper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en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rki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elat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field prefer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ed.</w:t>
      </w:r>
    </w:p>
    <w:p w14:paraId="7BB2F911" w14:textId="77777777" w:rsidR="00E34FFF" w:rsidRPr="00DC4D4F" w:rsidRDefault="00E34FFF" w:rsidP="00DC4D4F">
      <w:pPr>
        <w:rPr>
          <w:rFonts w:asciiTheme="minorHAnsi" w:hAnsiTheme="minorHAnsi" w:cstheme="minorHAnsi"/>
          <w:sz w:val="22"/>
          <w:szCs w:val="22"/>
        </w:rPr>
      </w:pPr>
    </w:p>
    <w:p w14:paraId="1C09FCCF" w14:textId="77777777" w:rsidR="00E34FFF" w:rsidRPr="00DC4D4F" w:rsidRDefault="00E34FFF" w:rsidP="00DC4D4F">
      <w:pPr>
        <w:rPr>
          <w:rFonts w:asciiTheme="minorHAnsi" w:hAnsiTheme="minorHAnsi" w:cstheme="minorHAnsi"/>
          <w:sz w:val="22"/>
          <w:szCs w:val="22"/>
        </w:rPr>
      </w:pPr>
    </w:p>
    <w:p w14:paraId="46345FF3" w14:textId="77777777" w:rsidR="00E34FFF" w:rsidRPr="00DC4D4F" w:rsidRDefault="00E34FFF" w:rsidP="00DC4D4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251C371" w14:textId="77777777" w:rsidR="00E34FFF" w:rsidRPr="00DC4D4F" w:rsidRDefault="007F23B6" w:rsidP="00DC4D4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E,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SK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LL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IT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75C3C1E7" w14:textId="77777777" w:rsidR="00E34FFF" w:rsidRPr="00DC4D4F" w:rsidRDefault="00E34FFF" w:rsidP="00DC4D4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1F2C4C9" w14:textId="77777777" w:rsidR="00E34FFF" w:rsidRPr="00DC4D4F" w:rsidRDefault="007F23B6" w:rsidP="00DC4D4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Calibri" w:hAnsiTheme="minorHAnsi" w:cstheme="minorHAnsi"/>
          <w:sz w:val="22"/>
          <w:szCs w:val="22"/>
        </w:rPr>
        <w:t>Kn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z w:val="22"/>
          <w:szCs w:val="22"/>
        </w:rPr>
        <w:t>ed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f:</w:t>
      </w:r>
    </w:p>
    <w:p w14:paraId="09743541" w14:textId="77777777" w:rsidR="00E34FFF" w:rsidRPr="00DC4D4F" w:rsidRDefault="00E34FFF" w:rsidP="00DC4D4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A2BB72F" w14:textId="77777777" w:rsidR="00E34FFF" w:rsidRPr="00DC4D4F" w:rsidRDefault="007F23B6" w:rsidP="00DC4D4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Ti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ent 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at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ies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 p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riti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k;</w:t>
      </w:r>
    </w:p>
    <w:p w14:paraId="0A1F653D" w14:textId="77777777" w:rsidR="00E34FFF" w:rsidRPr="00DC4D4F" w:rsidRDefault="007F23B6" w:rsidP="00DC4D4F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Re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ail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elat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rkf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erat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s;</w:t>
      </w:r>
    </w:p>
    <w:p w14:paraId="717B7C7F" w14:textId="77777777" w:rsidR="00E34FFF" w:rsidRPr="00DC4D4F" w:rsidRDefault="007F23B6" w:rsidP="00DC4D4F">
      <w:pPr>
        <w:spacing w:before="2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ent pr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C4D4F">
        <w:rPr>
          <w:rFonts w:asciiTheme="minorHAnsi" w:eastAsia="Calibri" w:hAnsiTheme="minorHAnsi" w:cstheme="minorHAnsi"/>
          <w:sz w:val="22"/>
          <w:szCs w:val="22"/>
        </w:rPr>
        <w:t>ci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s a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z w:val="22"/>
          <w:szCs w:val="22"/>
        </w:rPr>
        <w:t>il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C4D4F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2963FBD7" w14:textId="77777777" w:rsidR="00E34FFF" w:rsidRPr="00DC4D4F" w:rsidRDefault="007F23B6" w:rsidP="00DC4D4F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DC4D4F">
        <w:rPr>
          <w:rFonts w:asciiTheme="minorHAnsi" w:eastAsia="Calibri" w:hAnsiTheme="minorHAnsi" w:cstheme="minorHAnsi"/>
          <w:sz w:val="22"/>
          <w:szCs w:val="22"/>
        </w:rPr>
        <w:t>ild a te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en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ent;</w:t>
      </w:r>
    </w:p>
    <w:p w14:paraId="7BC12990" w14:textId="77777777" w:rsidR="00E34FFF" w:rsidRPr="00DC4D4F" w:rsidRDefault="007F23B6" w:rsidP="00DC4D4F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Im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act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DC4D4F">
        <w:rPr>
          <w:rFonts w:asciiTheme="minorHAnsi" w:eastAsia="Calibri" w:hAnsiTheme="minorHAnsi" w:cstheme="minorHAnsi"/>
          <w:sz w:val="22"/>
          <w:szCs w:val="22"/>
        </w:rPr>
        <w:t>ici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z w:val="22"/>
          <w:szCs w:val="22"/>
        </w:rPr>
        <w:t>, ra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z w:val="22"/>
          <w:szCs w:val="22"/>
        </w:rPr>
        <w:t>e,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at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, 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gen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er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DC4D4F">
        <w:rPr>
          <w:rFonts w:asciiTheme="minorHAnsi" w:eastAsia="Calibri" w:hAnsiTheme="minorHAnsi" w:cstheme="minorHAnsi"/>
          <w:sz w:val="22"/>
          <w:szCs w:val="22"/>
        </w:rPr>
        <w:t>icat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ract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3C647DF0" w14:textId="77777777" w:rsidR="00E34FFF" w:rsidRPr="00DC4D4F" w:rsidRDefault="00E34FFF" w:rsidP="00DC4D4F">
      <w:pPr>
        <w:rPr>
          <w:rFonts w:asciiTheme="minorHAnsi" w:hAnsiTheme="minorHAnsi" w:cstheme="minorHAnsi"/>
          <w:sz w:val="22"/>
          <w:szCs w:val="22"/>
        </w:rPr>
      </w:pPr>
    </w:p>
    <w:p w14:paraId="76402724" w14:textId="77777777" w:rsidR="00E34FFF" w:rsidRPr="00DC4D4F" w:rsidRDefault="00E34FFF" w:rsidP="00DC4D4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62A90CF" w14:textId="77777777" w:rsidR="00E34FFF" w:rsidRPr="00DC4D4F" w:rsidRDefault="007F23B6" w:rsidP="00DC4D4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Calibri" w:hAnsiTheme="minorHAnsi" w:cstheme="minorHAnsi"/>
          <w:sz w:val="22"/>
          <w:szCs w:val="22"/>
        </w:rPr>
        <w:t>Ski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z w:val="22"/>
          <w:szCs w:val="22"/>
        </w:rPr>
        <w:t>l 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7A020B12" w14:textId="77777777" w:rsidR="00E34FFF" w:rsidRPr="00DC4D4F" w:rsidRDefault="00E34FFF" w:rsidP="00DC4D4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B6FA262" w14:textId="77777777" w:rsidR="00E34FFF" w:rsidRPr="00DC4D4F" w:rsidRDefault="007F23B6" w:rsidP="00DC4D4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ati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ct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ities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44B5525B" w14:textId="77777777" w:rsidR="00E34FFF" w:rsidRPr="00DC4D4F" w:rsidRDefault="007F23B6" w:rsidP="00DC4D4F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Risk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ent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ss</w:t>
      </w:r>
      <w:r w:rsidRPr="00DC4D4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re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ent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B255535" w14:textId="77777777" w:rsidR="00E34FFF" w:rsidRPr="00DC4D4F" w:rsidRDefault="007F23B6" w:rsidP="00DC4D4F">
      <w:pPr>
        <w:spacing w:before="2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Trai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C4D4F">
        <w:rPr>
          <w:rFonts w:asciiTheme="minorHAnsi" w:eastAsia="Calibri" w:hAnsiTheme="minorHAnsi" w:cstheme="minorHAnsi"/>
          <w:sz w:val="22"/>
          <w:szCs w:val="22"/>
        </w:rPr>
        <w:t>, 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aff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erf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242BE86" w14:textId="77777777" w:rsidR="00E34FFF" w:rsidRPr="00DC4D4F" w:rsidRDefault="007F23B6" w:rsidP="00DC4D4F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>ility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ll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k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ea</w:t>
      </w:r>
      <w:r w:rsidRPr="00DC4D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cies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ced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359406A7" w14:textId="77777777" w:rsidR="00E34FFF" w:rsidRPr="00DC4D4F" w:rsidRDefault="007F23B6" w:rsidP="00DC4D4F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DC4D4F">
        <w:rPr>
          <w:rFonts w:asciiTheme="minorHAnsi" w:eastAsia="Calibri" w:hAnsiTheme="minorHAnsi" w:cstheme="minorHAnsi"/>
          <w:sz w:val="22"/>
          <w:szCs w:val="22"/>
        </w:rPr>
        <w:t>ic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ti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in a 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DC4D4F">
        <w:rPr>
          <w:rFonts w:asciiTheme="minorHAnsi" w:eastAsia="Calibri" w:hAnsiTheme="minorHAnsi" w:cstheme="minorHAnsi"/>
          <w:sz w:val="22"/>
          <w:szCs w:val="22"/>
        </w:rPr>
        <w:t>er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en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ent;</w:t>
      </w:r>
    </w:p>
    <w:p w14:paraId="0AD004B2" w14:textId="77777777" w:rsidR="00E34FFF" w:rsidRPr="00DC4D4F" w:rsidRDefault="007F23B6" w:rsidP="00DC4D4F">
      <w:pPr>
        <w:spacing w:before="2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-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>ility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dead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6950D3D7" w14:textId="77777777" w:rsidR="00E34FFF" w:rsidRPr="00DC4D4F" w:rsidRDefault="007F23B6" w:rsidP="00DC4D4F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z w:val="22"/>
          <w:szCs w:val="22"/>
        </w:rPr>
        <w:t>st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er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k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att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tails 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ccur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CDBBB44" w14:textId="77777777" w:rsidR="00E34FFF" w:rsidRPr="00DC4D4F" w:rsidRDefault="00E34FFF" w:rsidP="00DC4D4F">
      <w:pPr>
        <w:rPr>
          <w:rFonts w:asciiTheme="minorHAnsi" w:hAnsiTheme="minorHAnsi" w:cstheme="minorHAnsi"/>
          <w:sz w:val="22"/>
          <w:szCs w:val="22"/>
        </w:rPr>
      </w:pPr>
    </w:p>
    <w:p w14:paraId="74AC0993" w14:textId="77777777" w:rsidR="00E34FFF" w:rsidRPr="00DC4D4F" w:rsidRDefault="00E34FFF" w:rsidP="00DC4D4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6F83F7F" w14:textId="77777777" w:rsidR="00E34FFF" w:rsidRPr="00DC4D4F" w:rsidRDefault="007F23B6" w:rsidP="00DC4D4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7CA89E9C" w14:textId="77777777" w:rsidR="00E34FFF" w:rsidRPr="00DC4D4F" w:rsidRDefault="00E34FFF" w:rsidP="00DC4D4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BD9BEB4" w14:textId="77777777" w:rsidR="00E34FFF" w:rsidRPr="00DC4D4F" w:rsidRDefault="007F23B6" w:rsidP="00DC4D4F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Run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cash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egist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lici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s 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pr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ced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z w:val="22"/>
          <w:szCs w:val="22"/>
        </w:rPr>
        <w:t>res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lated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ha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DC4D4F">
        <w:rPr>
          <w:rFonts w:asciiTheme="minorHAnsi" w:eastAsia="Calibri" w:hAnsiTheme="minorHAnsi" w:cstheme="minorHAnsi"/>
          <w:sz w:val="22"/>
          <w:szCs w:val="22"/>
        </w:rPr>
        <w:t>li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C4D4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B75FF4C" w14:textId="77777777" w:rsidR="00E34FFF" w:rsidRPr="00DC4D4F" w:rsidRDefault="007F23B6" w:rsidP="00DC4D4F">
      <w:pPr>
        <w:tabs>
          <w:tab w:val="left" w:pos="820"/>
        </w:tabs>
        <w:spacing w:before="27"/>
        <w:ind w:left="820" w:right="202" w:hanging="3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C4D4F">
        <w:rPr>
          <w:rFonts w:asciiTheme="minorHAnsi" w:eastAsia="Segoe MDL2 Assets" w:hAnsiTheme="minorHAnsi" w:cstheme="minorHAnsi"/>
          <w:sz w:val="22"/>
          <w:szCs w:val="22"/>
        </w:rPr>
        <w:tab/>
      </w:r>
      <w:r w:rsidRPr="00DC4D4F">
        <w:rPr>
          <w:rFonts w:asciiTheme="minorHAnsi" w:eastAsia="Calibri" w:hAnsiTheme="minorHAnsi" w:cstheme="minorHAnsi"/>
          <w:sz w:val="22"/>
          <w:szCs w:val="22"/>
        </w:rPr>
        <w:t>Operate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ar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ent such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ri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la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>eli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ls,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llies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cart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, a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learn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use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 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rklif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18CFBC7C" w14:textId="77777777" w:rsidR="00E34FFF" w:rsidRPr="00DC4D4F" w:rsidRDefault="007F23B6" w:rsidP="00DC4D4F">
      <w:pPr>
        <w:spacing w:before="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En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eff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cti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ely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z w:val="22"/>
          <w:szCs w:val="22"/>
        </w:rPr>
        <w:t>ith an</w:t>
      </w:r>
      <w:r w:rsidRPr="00DC4D4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DC4D4F">
        <w:rPr>
          <w:rFonts w:asciiTheme="minorHAnsi" w:eastAsia="Calibri" w:hAnsiTheme="minorHAnsi" w:cstheme="minorHAnsi"/>
          <w:sz w:val="22"/>
          <w:szCs w:val="22"/>
        </w:rPr>
        <w:t>ically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cu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z w:val="22"/>
          <w:szCs w:val="22"/>
        </w:rPr>
        <w:t>tur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lly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erse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DC4D4F">
        <w:rPr>
          <w:rFonts w:asciiTheme="minorHAnsi" w:eastAsia="Calibri" w:hAnsiTheme="minorHAnsi" w:cstheme="minorHAnsi"/>
          <w:sz w:val="22"/>
          <w:szCs w:val="22"/>
        </w:rPr>
        <w:t>lati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747EAB86" w14:textId="77777777" w:rsidR="00E34FFF" w:rsidRPr="00DC4D4F" w:rsidRDefault="007F23B6" w:rsidP="00DC4D4F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Effec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DC4D4F">
        <w:rPr>
          <w:rFonts w:asciiTheme="minorHAnsi" w:eastAsia="Calibri" w:hAnsiTheme="minorHAnsi" w:cstheme="minorHAnsi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ic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ers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-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DC4D4F">
        <w:rPr>
          <w:rFonts w:asciiTheme="minorHAnsi" w:eastAsia="Calibri" w:hAnsiTheme="minorHAnsi" w:cstheme="minorHAnsi"/>
          <w:sz w:val="22"/>
          <w:szCs w:val="22"/>
        </w:rPr>
        <w:t>er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3A8722A6" w14:textId="77777777" w:rsidR="00E34FFF" w:rsidRPr="00DC4D4F" w:rsidRDefault="007F23B6" w:rsidP="00DC4D4F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>ility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inter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pr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ci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eli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es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each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the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s h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DC4D4F">
        <w:rPr>
          <w:rFonts w:asciiTheme="minorHAnsi" w:eastAsia="Calibri" w:hAnsiTheme="minorHAnsi" w:cstheme="minorHAnsi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rk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in a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ail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iro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6D491497" w14:textId="77777777" w:rsidR="00E34FFF" w:rsidRPr="00DC4D4F" w:rsidRDefault="007F23B6" w:rsidP="00DC4D4F">
      <w:pPr>
        <w:spacing w:before="2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C4D4F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rk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in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epen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ent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in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en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en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7A7E057" w14:textId="77777777" w:rsidR="00E34FFF" w:rsidRPr="00DC4D4F" w:rsidRDefault="00E34FFF" w:rsidP="00DC4D4F">
      <w:pPr>
        <w:rPr>
          <w:rFonts w:asciiTheme="minorHAnsi" w:hAnsiTheme="minorHAnsi" w:cstheme="minorHAnsi"/>
          <w:sz w:val="22"/>
          <w:szCs w:val="22"/>
        </w:rPr>
      </w:pPr>
    </w:p>
    <w:p w14:paraId="6E562A44" w14:textId="77777777" w:rsidR="00E34FFF" w:rsidRPr="00DC4D4F" w:rsidRDefault="00E34FFF" w:rsidP="00DC4D4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AA06989" w14:textId="77777777" w:rsidR="00E34FFF" w:rsidRPr="00DC4D4F" w:rsidRDefault="007F23B6" w:rsidP="00DC4D4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ORK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b/>
          <w:spacing w:val="-3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D PHY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SI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EQU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76FDB044" w14:textId="77777777" w:rsidR="00E34FFF" w:rsidRPr="00DC4D4F" w:rsidRDefault="00E34FFF" w:rsidP="00DC4D4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D601883" w14:textId="77777777" w:rsidR="00E34FFF" w:rsidRPr="00DC4D4F" w:rsidRDefault="007F23B6" w:rsidP="00DC4D4F">
      <w:pPr>
        <w:ind w:left="100" w:right="481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Calibri" w:hAnsiTheme="minorHAnsi" w:cstheme="minorHAnsi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rk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is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er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ed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eq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z w:val="22"/>
          <w:szCs w:val="22"/>
        </w:rPr>
        <w:t>ir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C4D4F">
        <w:rPr>
          <w:rFonts w:asciiTheme="minorHAnsi" w:eastAsia="Calibri" w:hAnsiTheme="minorHAnsi" w:cstheme="minorHAnsi"/>
          <w:sz w:val="22"/>
          <w:szCs w:val="22"/>
        </w:rPr>
        <w:t>ed sta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g, p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cal 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DC4D4F">
        <w:rPr>
          <w:rFonts w:asciiTheme="minorHAnsi" w:eastAsia="Calibri" w:hAnsiTheme="minorHAnsi" w:cstheme="minorHAnsi"/>
          <w:sz w:val="22"/>
          <w:szCs w:val="22"/>
        </w:rPr>
        <w:t>ert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, car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ent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su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DC4D4F">
        <w:rPr>
          <w:rFonts w:asciiTheme="minorHAnsi" w:eastAsia="Calibri" w:hAnsiTheme="minorHAnsi" w:cstheme="minorHAnsi"/>
          <w:sz w:val="22"/>
          <w:szCs w:val="22"/>
        </w:rPr>
        <w:t>lies, reach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erhea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,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lift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up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DC4D4F">
        <w:rPr>
          <w:rFonts w:asciiTheme="minorHAnsi" w:eastAsia="Calibri" w:hAnsiTheme="minorHAnsi" w:cstheme="minorHAnsi"/>
          <w:sz w:val="22"/>
          <w:szCs w:val="22"/>
        </w:rPr>
        <w:t>5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ign</w:t>
      </w:r>
      <w:r w:rsidRPr="00DC4D4F">
        <w:rPr>
          <w:rFonts w:asciiTheme="minorHAnsi" w:eastAsia="Calibri" w:hAnsiTheme="minorHAnsi" w:cstheme="minorHAnsi"/>
          <w:sz w:val="22"/>
          <w:szCs w:val="22"/>
        </w:rPr>
        <w:t>if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ca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cti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z w:val="22"/>
          <w:szCs w:val="22"/>
        </w:rPr>
        <w:t>ith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ers.</w:t>
      </w:r>
    </w:p>
    <w:p w14:paraId="6A994483" w14:textId="77777777" w:rsidR="00E34FFF" w:rsidRPr="00DC4D4F" w:rsidRDefault="00E34FFF" w:rsidP="00DC4D4F">
      <w:pPr>
        <w:rPr>
          <w:rFonts w:asciiTheme="minorHAnsi" w:hAnsiTheme="minorHAnsi" w:cstheme="minorHAnsi"/>
          <w:sz w:val="22"/>
          <w:szCs w:val="22"/>
        </w:rPr>
      </w:pPr>
    </w:p>
    <w:p w14:paraId="14E63739" w14:textId="77777777" w:rsidR="00E34FFF" w:rsidRPr="00DC4D4F" w:rsidRDefault="00E34FFF" w:rsidP="00DC4D4F">
      <w:pPr>
        <w:rPr>
          <w:rFonts w:asciiTheme="minorHAnsi" w:hAnsiTheme="minorHAnsi" w:cstheme="minorHAnsi"/>
          <w:sz w:val="22"/>
          <w:szCs w:val="22"/>
        </w:rPr>
      </w:pPr>
    </w:p>
    <w:p w14:paraId="5EE1532E" w14:textId="77777777" w:rsidR="00E34FFF" w:rsidRPr="00DC4D4F" w:rsidRDefault="00E34FFF" w:rsidP="00DC4D4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54104E0" w14:textId="77777777" w:rsidR="00E34FFF" w:rsidRPr="00DC4D4F" w:rsidRDefault="007F23B6" w:rsidP="00DC4D4F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eastAsia="Calibri" w:hAnsiTheme="minorHAnsi" w:cstheme="minorHAnsi"/>
          <w:b/>
          <w:sz w:val="22"/>
          <w:szCs w:val="22"/>
        </w:rPr>
        <w:t>HOW</w:t>
      </w:r>
      <w:r w:rsidRPr="00DC4D4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APP</w:t>
      </w:r>
      <w:r w:rsidRPr="00DC4D4F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2A64ADD7" w14:textId="77777777" w:rsidR="00E34FFF" w:rsidRPr="00DC4D4F" w:rsidRDefault="00E34FFF" w:rsidP="00DC4D4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36DC7E0" w14:textId="77777777" w:rsidR="00E34FFF" w:rsidRPr="00DC4D4F" w:rsidRDefault="007F23B6" w:rsidP="00DC4D4F">
      <w:pPr>
        <w:ind w:left="100" w:right="402"/>
        <w:rPr>
          <w:rFonts w:asciiTheme="minorHAnsi" w:eastAsia="Calibri" w:hAnsiTheme="minorHAnsi" w:cstheme="minorHAnsi"/>
          <w:sz w:val="22"/>
          <w:szCs w:val="22"/>
        </w:rPr>
        <w:sectPr w:rsidR="00E34FFF" w:rsidRPr="00DC4D4F">
          <w:pgSz w:w="12240" w:h="15840"/>
          <w:pgMar w:top="980" w:right="1320" w:bottom="280" w:left="1340" w:header="761" w:footer="723" w:gutter="0"/>
          <w:cols w:space="720"/>
        </w:sectPr>
      </w:pPr>
      <w:r w:rsidRPr="00DC4D4F">
        <w:rPr>
          <w:rFonts w:asciiTheme="minorHAnsi" w:eastAsia="Calibri" w:hAnsiTheme="minorHAnsi" w:cstheme="minorHAnsi"/>
          <w:sz w:val="22"/>
          <w:szCs w:val="22"/>
        </w:rPr>
        <w:lastRenderedPageBreak/>
        <w:t>To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be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si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ered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th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sit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er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le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es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z w:val="22"/>
          <w:szCs w:val="22"/>
        </w:rPr>
        <w:t>ri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z w:val="22"/>
          <w:szCs w:val="22"/>
        </w:rPr>
        <w:t>r 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ere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z w:val="22"/>
          <w:szCs w:val="22"/>
        </w:rPr>
        <w:t>is pos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ti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d a c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le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res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o </w:t>
      </w:r>
      <w:hyperlink r:id="rId9">
        <w:r w:rsidRPr="00DC4D4F">
          <w:rPr>
            <w:rFonts w:asciiTheme="minorHAnsi" w:eastAsia="Calibri" w:hAnsiTheme="minorHAnsi" w:cstheme="minorHAnsi"/>
            <w:color w:val="0462C1"/>
            <w:spacing w:val="1"/>
            <w:sz w:val="22"/>
            <w:szCs w:val="22"/>
            <w:u w:val="single" w:color="0462C1"/>
          </w:rPr>
          <w:t>m</w:t>
        </w:r>
        <w:r w:rsidRPr="00DC4D4F">
          <w:rPr>
            <w:rFonts w:asciiTheme="minorHAnsi" w:eastAsia="Calibri" w:hAnsiTheme="minorHAnsi" w:cstheme="minorHAnsi"/>
            <w:color w:val="0462C1"/>
            <w:sz w:val="22"/>
            <w:szCs w:val="22"/>
            <w:u w:val="single" w:color="0462C1"/>
          </w:rPr>
          <w:t>ark.</w:t>
        </w:r>
        <w:r w:rsidRPr="00DC4D4F">
          <w:rPr>
            <w:rFonts w:asciiTheme="minorHAnsi" w:eastAsia="Calibri" w:hAnsiTheme="minorHAnsi" w:cstheme="minorHAnsi"/>
            <w:color w:val="0462C1"/>
            <w:spacing w:val="-3"/>
            <w:sz w:val="22"/>
            <w:szCs w:val="22"/>
            <w:u w:val="single" w:color="0462C1"/>
          </w:rPr>
          <w:t>f</w:t>
        </w:r>
        <w:r w:rsidRPr="00DC4D4F">
          <w:rPr>
            <w:rFonts w:asciiTheme="minorHAnsi" w:eastAsia="Calibri" w:hAnsiTheme="minorHAnsi" w:cstheme="minorHAnsi"/>
            <w:color w:val="0462C1"/>
            <w:spacing w:val="-1"/>
            <w:sz w:val="22"/>
            <w:szCs w:val="22"/>
            <w:u w:val="single" w:color="0462C1"/>
          </w:rPr>
          <w:t>u</w:t>
        </w:r>
        <w:r w:rsidRPr="00DC4D4F">
          <w:rPr>
            <w:rFonts w:asciiTheme="minorHAnsi" w:eastAsia="Calibri" w:hAnsiTheme="minorHAnsi" w:cstheme="minorHAnsi"/>
            <w:color w:val="0462C1"/>
            <w:sz w:val="22"/>
            <w:szCs w:val="22"/>
            <w:u w:val="single" w:color="0462C1"/>
          </w:rPr>
          <w:t>l</w:t>
        </w:r>
        <w:r w:rsidRPr="00DC4D4F">
          <w:rPr>
            <w:rFonts w:asciiTheme="minorHAnsi" w:eastAsia="Calibri" w:hAnsiTheme="minorHAnsi" w:cstheme="minorHAnsi"/>
            <w:color w:val="0462C1"/>
            <w:spacing w:val="1"/>
            <w:sz w:val="22"/>
            <w:szCs w:val="22"/>
            <w:u w:val="single" w:color="0462C1"/>
          </w:rPr>
          <w:t>o</w:t>
        </w:r>
        <w:r w:rsidRPr="00DC4D4F">
          <w:rPr>
            <w:rFonts w:asciiTheme="minorHAnsi" w:eastAsia="Calibri" w:hAnsiTheme="minorHAnsi" w:cstheme="minorHAnsi"/>
            <w:color w:val="0462C1"/>
            <w:spacing w:val="-1"/>
            <w:sz w:val="22"/>
            <w:szCs w:val="22"/>
            <w:u w:val="single" w:color="0462C1"/>
          </w:rPr>
          <w:t>p</w:t>
        </w:r>
        <w:r w:rsidRPr="00DC4D4F">
          <w:rPr>
            <w:rFonts w:asciiTheme="minorHAnsi" w:eastAsia="Calibri" w:hAnsiTheme="minorHAnsi" w:cstheme="minorHAnsi"/>
            <w:color w:val="0462C1"/>
            <w:sz w:val="22"/>
            <w:szCs w:val="22"/>
            <w:u w:val="single" w:color="0462C1"/>
          </w:rPr>
          <w:t>@</w:t>
        </w:r>
        <w:r w:rsidRPr="00DC4D4F">
          <w:rPr>
            <w:rFonts w:asciiTheme="minorHAnsi" w:eastAsia="Calibri" w:hAnsiTheme="minorHAnsi" w:cstheme="minorHAnsi"/>
            <w:color w:val="0462C1"/>
            <w:spacing w:val="-1"/>
            <w:sz w:val="22"/>
            <w:szCs w:val="22"/>
            <w:u w:val="single" w:color="0462C1"/>
          </w:rPr>
          <w:t>p</w:t>
        </w:r>
        <w:r w:rsidRPr="00DC4D4F">
          <w:rPr>
            <w:rFonts w:asciiTheme="minorHAnsi" w:eastAsia="Calibri" w:hAnsiTheme="minorHAnsi" w:cstheme="minorHAnsi"/>
            <w:color w:val="0462C1"/>
            <w:sz w:val="22"/>
            <w:szCs w:val="22"/>
            <w:u w:val="single" w:color="0462C1"/>
          </w:rPr>
          <w:t>acs</w:t>
        </w:r>
        <w:r w:rsidRPr="00DC4D4F">
          <w:rPr>
            <w:rFonts w:asciiTheme="minorHAnsi" w:eastAsia="Calibri" w:hAnsiTheme="minorHAnsi" w:cstheme="minorHAnsi"/>
            <w:color w:val="0462C1"/>
            <w:spacing w:val="1"/>
            <w:sz w:val="22"/>
            <w:szCs w:val="22"/>
            <w:u w:val="single" w:color="0462C1"/>
          </w:rPr>
          <w:t>o</w:t>
        </w:r>
        <w:r w:rsidRPr="00DC4D4F">
          <w:rPr>
            <w:rFonts w:asciiTheme="minorHAnsi" w:eastAsia="Calibri" w:hAnsiTheme="minorHAnsi" w:cstheme="minorHAnsi"/>
            <w:color w:val="0462C1"/>
            <w:sz w:val="22"/>
            <w:szCs w:val="22"/>
            <w:u w:val="single" w:color="0462C1"/>
          </w:rPr>
          <w:t>nli</w:t>
        </w:r>
        <w:r w:rsidRPr="00DC4D4F">
          <w:rPr>
            <w:rFonts w:asciiTheme="minorHAnsi" w:eastAsia="Calibri" w:hAnsiTheme="minorHAnsi" w:cstheme="minorHAnsi"/>
            <w:color w:val="0462C1"/>
            <w:spacing w:val="-1"/>
            <w:sz w:val="22"/>
            <w:szCs w:val="22"/>
            <w:u w:val="single" w:color="0462C1"/>
          </w:rPr>
          <w:t>n</w:t>
        </w:r>
        <w:r w:rsidRPr="00DC4D4F">
          <w:rPr>
            <w:rFonts w:asciiTheme="minorHAnsi" w:eastAsia="Calibri" w:hAnsiTheme="minorHAnsi" w:cstheme="minorHAnsi"/>
            <w:color w:val="0462C1"/>
            <w:sz w:val="22"/>
            <w:szCs w:val="22"/>
            <w:u w:val="single" w:color="0462C1"/>
          </w:rPr>
          <w:t>e</w:t>
        </w:r>
        <w:r w:rsidRPr="00DC4D4F">
          <w:rPr>
            <w:rFonts w:asciiTheme="minorHAnsi" w:eastAsia="Calibri" w:hAnsiTheme="minorHAnsi" w:cstheme="minorHAnsi"/>
            <w:color w:val="0462C1"/>
            <w:spacing w:val="-2"/>
            <w:sz w:val="22"/>
            <w:szCs w:val="22"/>
            <w:u w:val="single" w:color="0462C1"/>
          </w:rPr>
          <w:t>.</w:t>
        </w:r>
        <w:r w:rsidRPr="00DC4D4F">
          <w:rPr>
            <w:rFonts w:asciiTheme="minorHAnsi" w:eastAsia="Calibri" w:hAnsiTheme="minorHAnsi" w:cstheme="minorHAnsi"/>
            <w:color w:val="0462C1"/>
            <w:spacing w:val="1"/>
            <w:sz w:val="22"/>
            <w:szCs w:val="22"/>
            <w:u w:val="single" w:color="0462C1"/>
          </w:rPr>
          <w:t>o</w:t>
        </w:r>
        <w:r w:rsidRPr="00DC4D4F">
          <w:rPr>
            <w:rFonts w:asciiTheme="minorHAnsi" w:eastAsia="Calibri" w:hAnsiTheme="minorHAnsi" w:cstheme="minorHAnsi"/>
            <w:color w:val="0462C1"/>
            <w:sz w:val="22"/>
            <w:szCs w:val="22"/>
            <w:u w:val="single" w:color="0462C1"/>
          </w:rPr>
          <w:t>rg</w:t>
        </w:r>
      </w:hyperlink>
    </w:p>
    <w:p w14:paraId="5599D41C" w14:textId="77777777" w:rsidR="00E34FFF" w:rsidRPr="00DC4D4F" w:rsidRDefault="00E34FFF" w:rsidP="00DC4D4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96B1A34" w14:textId="77777777" w:rsidR="00E34FFF" w:rsidRPr="00DC4D4F" w:rsidRDefault="00E34FFF" w:rsidP="00DC4D4F">
      <w:pPr>
        <w:rPr>
          <w:rFonts w:asciiTheme="minorHAnsi" w:hAnsiTheme="minorHAnsi" w:cstheme="minorHAnsi"/>
          <w:sz w:val="22"/>
          <w:szCs w:val="22"/>
        </w:rPr>
      </w:pPr>
    </w:p>
    <w:p w14:paraId="6CD9032C" w14:textId="77777777" w:rsidR="00E34FFF" w:rsidRPr="00DC4D4F" w:rsidRDefault="00E34FFF" w:rsidP="00DC4D4F">
      <w:pPr>
        <w:rPr>
          <w:rFonts w:asciiTheme="minorHAnsi" w:hAnsiTheme="minorHAnsi" w:cstheme="minorHAnsi"/>
          <w:sz w:val="22"/>
          <w:szCs w:val="22"/>
        </w:rPr>
      </w:pPr>
    </w:p>
    <w:p w14:paraId="5C5B975C" w14:textId="77777777" w:rsidR="00E34FFF" w:rsidRPr="00DC4D4F" w:rsidRDefault="00E34FFF" w:rsidP="00DC4D4F">
      <w:pPr>
        <w:rPr>
          <w:rFonts w:asciiTheme="minorHAnsi" w:hAnsiTheme="minorHAnsi" w:cstheme="minorHAnsi"/>
          <w:sz w:val="22"/>
          <w:szCs w:val="22"/>
        </w:rPr>
      </w:pPr>
    </w:p>
    <w:p w14:paraId="40CA7F4F" w14:textId="77777777" w:rsidR="00E34FFF" w:rsidRPr="00DC4D4F" w:rsidRDefault="00E34FFF" w:rsidP="00DC4D4F">
      <w:pPr>
        <w:rPr>
          <w:rFonts w:asciiTheme="minorHAnsi" w:hAnsiTheme="minorHAnsi" w:cstheme="minorHAnsi"/>
          <w:sz w:val="22"/>
          <w:szCs w:val="22"/>
        </w:rPr>
      </w:pPr>
    </w:p>
    <w:p w14:paraId="3382E034" w14:textId="77777777" w:rsidR="00E34FFF" w:rsidRPr="00DC4D4F" w:rsidRDefault="00E34FFF" w:rsidP="00DC4D4F">
      <w:pPr>
        <w:rPr>
          <w:rFonts w:asciiTheme="minorHAnsi" w:hAnsiTheme="minorHAnsi" w:cstheme="minorHAnsi"/>
          <w:sz w:val="22"/>
          <w:szCs w:val="22"/>
        </w:rPr>
      </w:pPr>
    </w:p>
    <w:p w14:paraId="3EDFF0F3" w14:textId="77777777" w:rsidR="00E34FFF" w:rsidRPr="00DC4D4F" w:rsidRDefault="007F23B6" w:rsidP="00DC4D4F">
      <w:pPr>
        <w:spacing w:before="12"/>
        <w:ind w:left="100" w:right="553"/>
        <w:rPr>
          <w:rFonts w:asciiTheme="minorHAnsi" w:eastAsia="Calibri" w:hAnsiTheme="minorHAnsi" w:cstheme="minorHAnsi"/>
          <w:sz w:val="22"/>
          <w:szCs w:val="22"/>
        </w:rPr>
      </w:pPr>
      <w:r w:rsidRPr="00DC4D4F">
        <w:rPr>
          <w:rFonts w:asciiTheme="minorHAnsi" w:hAnsiTheme="minorHAnsi" w:cstheme="minorHAnsi"/>
          <w:sz w:val="22"/>
          <w:szCs w:val="22"/>
        </w:rPr>
        <w:pict w14:anchorId="0D1E1F91">
          <v:group id="_x0000_s1026" style="position:absolute;left:0;text-align:left;margin-left:1in;margin-top:-1.65pt;width:465.3pt;height:0;z-index:-251658240;mso-position-horizontal-relative:page" coordorigin="1440,-33" coordsize="9306,0">
            <v:shape id="_x0000_s1027" style="position:absolute;left:1440;top:-33;width:9306;height:0" coordorigin="1440,-33" coordsize="9306,0" path="m1440,-33r9306,e" filled="f" strokeweight=".25292mm">
              <v:path arrowok="t"/>
            </v:shape>
            <w10:wrap anchorx="page"/>
          </v:group>
        </w:pic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tla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tist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DC4D4F">
        <w:rPr>
          <w:rFonts w:asciiTheme="minorHAnsi" w:eastAsia="Calibri" w:hAnsiTheme="minorHAnsi" w:cstheme="minorHAnsi"/>
          <w:sz w:val="22"/>
          <w:szCs w:val="22"/>
        </w:rPr>
        <w:t>ity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ices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(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z w:val="22"/>
          <w:szCs w:val="22"/>
        </w:rPr>
        <w:t>S) is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equ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rtu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z w:val="22"/>
          <w:szCs w:val="22"/>
        </w:rPr>
        <w:t>er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es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iscri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z w:val="22"/>
          <w:szCs w:val="22"/>
        </w:rPr>
        <w:t>ai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st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DC4D4F">
        <w:rPr>
          <w:rFonts w:asciiTheme="minorHAnsi" w:eastAsia="Calibri" w:hAnsiTheme="minorHAnsi" w:cstheme="minorHAnsi"/>
          <w:sz w:val="22"/>
          <w:szCs w:val="22"/>
        </w:rPr>
        <w:t>al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ed ap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lica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ts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f</w:t>
      </w:r>
      <w:r w:rsidRPr="00DC4D4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ace,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r,</w:t>
      </w:r>
      <w:r w:rsidRPr="00DC4D4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sex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(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cl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reg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z w:val="22"/>
          <w:szCs w:val="22"/>
        </w:rPr>
        <w:t>, c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z w:val="22"/>
          <w:szCs w:val="22"/>
        </w:rPr>
        <w:t>il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db</w:t>
      </w:r>
      <w:r w:rsidRPr="00DC4D4F">
        <w:rPr>
          <w:rFonts w:asciiTheme="minorHAnsi" w:eastAsia="Calibri" w:hAnsiTheme="minorHAnsi" w:cstheme="minorHAnsi"/>
          <w:sz w:val="22"/>
          <w:szCs w:val="22"/>
        </w:rPr>
        <w:t>irt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z w:val="22"/>
          <w:szCs w:val="22"/>
        </w:rPr>
        <w:t>, and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ther p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z w:val="22"/>
          <w:szCs w:val="22"/>
        </w:rPr>
        <w:t>-re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z w:val="22"/>
          <w:szCs w:val="22"/>
        </w:rPr>
        <w:t>at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ond</w:t>
      </w:r>
      <w:r w:rsidRPr="00DC4D4F">
        <w:rPr>
          <w:rFonts w:asciiTheme="minorHAnsi" w:eastAsia="Calibri" w:hAnsiTheme="minorHAnsi" w:cstheme="minorHAnsi"/>
          <w:sz w:val="22"/>
          <w:szCs w:val="22"/>
        </w:rPr>
        <w:t>iti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s),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, nat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al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C4D4F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ar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tal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atu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sical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ental 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z w:val="22"/>
          <w:szCs w:val="22"/>
        </w:rPr>
        <w:t>sa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>ili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C4D4F">
        <w:rPr>
          <w:rFonts w:asciiTheme="minorHAnsi" w:eastAsia="Calibri" w:hAnsiTheme="minorHAnsi" w:cstheme="minorHAnsi"/>
          <w:sz w:val="22"/>
          <w:szCs w:val="22"/>
        </w:rPr>
        <w:t>,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ther p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ed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ca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eg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ries u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DC4D4F">
        <w:rPr>
          <w:rFonts w:asciiTheme="minorHAnsi" w:eastAsia="Calibri" w:hAnsiTheme="minorHAnsi" w:cstheme="minorHAnsi"/>
          <w:sz w:val="22"/>
          <w:szCs w:val="22"/>
        </w:rPr>
        <w:t>er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Ore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z w:val="22"/>
          <w:szCs w:val="22"/>
        </w:rPr>
        <w:t>ws,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z w:val="22"/>
          <w:szCs w:val="22"/>
        </w:rPr>
        <w:t>lati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cal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ce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.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z w:val="22"/>
          <w:szCs w:val="22"/>
        </w:rPr>
        <w:t>ires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C4D4F">
        <w:rPr>
          <w:rFonts w:asciiTheme="minorHAnsi" w:eastAsia="Calibri" w:hAnsiTheme="minorHAnsi" w:cstheme="minorHAnsi"/>
          <w:sz w:val="22"/>
          <w:szCs w:val="22"/>
        </w:rPr>
        <w:t>enth-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z w:val="22"/>
          <w:szCs w:val="22"/>
        </w:rPr>
        <w:t>ay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dv</w:t>
      </w:r>
      <w:r w:rsidRPr="00DC4D4F">
        <w:rPr>
          <w:rFonts w:asciiTheme="minorHAnsi" w:eastAsia="Calibri" w:hAnsiTheme="minorHAnsi" w:cstheme="minorHAnsi"/>
          <w:sz w:val="22"/>
          <w:szCs w:val="22"/>
        </w:rPr>
        <w:t>entist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Ch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z w:val="22"/>
          <w:szCs w:val="22"/>
        </w:rPr>
        <w:t>rch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>ers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go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a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ased 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z w:val="22"/>
          <w:szCs w:val="22"/>
        </w:rPr>
        <w:t>eli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refer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z w:val="22"/>
          <w:szCs w:val="22"/>
        </w:rPr>
        <w:t>es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C4D4F">
        <w:rPr>
          <w:rFonts w:asciiTheme="minorHAnsi" w:eastAsia="Calibri" w:hAnsiTheme="minorHAnsi" w:cstheme="minorHAnsi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by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C4D4F">
        <w:rPr>
          <w:rFonts w:asciiTheme="minorHAnsi" w:eastAsia="Calibri" w:hAnsiTheme="minorHAnsi" w:cstheme="minorHAnsi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U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ited 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z w:val="22"/>
          <w:szCs w:val="22"/>
        </w:rPr>
        <w:t>at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C4D4F">
        <w:rPr>
          <w:rFonts w:asciiTheme="minorHAnsi" w:eastAsia="Calibri" w:hAnsiTheme="minorHAnsi" w:cstheme="minorHAnsi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C4D4F">
        <w:rPr>
          <w:rFonts w:asciiTheme="minorHAnsi" w:eastAsia="Calibri" w:hAnsiTheme="minorHAnsi" w:cstheme="minorHAnsi"/>
          <w:sz w:val="22"/>
          <w:szCs w:val="22"/>
        </w:rPr>
        <w:t>titut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and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t</w:t>
      </w:r>
      <w:r w:rsidRPr="00DC4D4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C4D4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C4D4F">
        <w:rPr>
          <w:rFonts w:asciiTheme="minorHAnsi" w:eastAsia="Calibri" w:hAnsiTheme="minorHAnsi" w:cstheme="minorHAnsi"/>
          <w:sz w:val="22"/>
          <w:szCs w:val="22"/>
        </w:rPr>
        <w:t>lli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C4D4F">
        <w:rPr>
          <w:rFonts w:asciiTheme="minorHAnsi" w:eastAsia="Calibri" w:hAnsiTheme="minorHAnsi" w:cstheme="minorHAnsi"/>
          <w:sz w:val="22"/>
          <w:szCs w:val="22"/>
        </w:rPr>
        <w:t>g</w:t>
      </w:r>
      <w:r w:rsidRPr="00DC4D4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C4D4F">
        <w:rPr>
          <w:rFonts w:asciiTheme="minorHAnsi" w:eastAsia="Calibri" w:hAnsiTheme="minorHAnsi" w:cstheme="minorHAnsi"/>
          <w:sz w:val="22"/>
          <w:szCs w:val="22"/>
        </w:rPr>
        <w:t>la</w:t>
      </w:r>
      <w:r w:rsidRPr="00DC4D4F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DC4D4F">
        <w:rPr>
          <w:rFonts w:asciiTheme="minorHAnsi" w:eastAsia="Calibri" w:hAnsiTheme="minorHAnsi" w:cstheme="minorHAnsi"/>
          <w:sz w:val="22"/>
          <w:szCs w:val="22"/>
        </w:rPr>
        <w:t>.</w:t>
      </w:r>
    </w:p>
    <w:sectPr w:rsidR="00E34FFF" w:rsidRPr="00DC4D4F">
      <w:pgSz w:w="12240" w:h="15840"/>
      <w:pgMar w:top="980" w:right="1320" w:bottom="280" w:left="1340" w:header="761" w:footer="7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1C548" w14:textId="77777777" w:rsidR="007F23B6" w:rsidRDefault="007F23B6">
      <w:r>
        <w:separator/>
      </w:r>
    </w:p>
  </w:endnote>
  <w:endnote w:type="continuationSeparator" w:id="0">
    <w:p w14:paraId="365EBBE4" w14:textId="77777777" w:rsidR="007F23B6" w:rsidRDefault="007F2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D2E36" w14:textId="77777777" w:rsidR="00E34FFF" w:rsidRDefault="007F23B6">
    <w:pPr>
      <w:spacing w:line="200" w:lineRule="exact"/>
    </w:pPr>
    <w:r>
      <w:pict w14:anchorId="739DE73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744.85pt;width:221.4pt;height:11.95pt;z-index:-251658240;mso-position-horizontal-relative:page;mso-position-vertical-relative:page" filled="f" stroked="f">
          <v:textbox style="mso-next-textbox:#_x0000_s2049" inset="0,0,0,0">
            <w:txbxContent>
              <w:p w14:paraId="103DB82C" w14:textId="77777777" w:rsidR="00E34FFF" w:rsidRDefault="007F23B6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i/>
                    <w:spacing w:val="-1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</w:rPr>
                  <w:t>h</w:t>
                </w:r>
                <w:r>
                  <w:rPr>
                    <w:rFonts w:ascii="Calibri" w:eastAsia="Calibri" w:hAnsi="Calibri" w:cs="Calibri"/>
                    <w:i/>
                    <w:spacing w:val="-1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i/>
                    <w:spacing w:val="2"/>
                    <w:position w:val="1"/>
                  </w:rPr>
                  <w:t>i</w:t>
                </w:r>
                <w:r>
                  <w:rPr>
                    <w:rFonts w:ascii="Calibri" w:eastAsia="Calibri" w:hAnsi="Calibri" w:cs="Calibri"/>
                    <w:i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i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i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i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i/>
                    <w:spacing w:val="-1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i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i/>
                    <w:spacing w:val="-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i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i/>
                    <w:spacing w:val="-1"/>
                    <w:position w:val="1"/>
                  </w:rPr>
                  <w:t>ss</w:t>
                </w:r>
                <w:r>
                  <w:rPr>
                    <w:rFonts w:ascii="Calibri" w:eastAsia="Calibri" w:hAnsi="Calibri" w:cs="Calibri"/>
                    <w:i/>
                    <w:spacing w:val="2"/>
                    <w:position w:val="1"/>
                  </w:rPr>
                  <w:t>i</w:t>
                </w:r>
                <w:r>
                  <w:rPr>
                    <w:rFonts w:ascii="Calibri" w:eastAsia="Calibri" w:hAnsi="Calibri" w:cs="Calibri"/>
                    <w:i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i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</w:rPr>
                  <w:t>an</w:t>
                </w:r>
                <w:r>
                  <w:rPr>
                    <w:rFonts w:ascii="Calibri" w:eastAsia="Calibri" w:hAnsi="Calibri" w:cs="Calibri"/>
                    <w:i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i/>
                    <w:spacing w:val="-6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i/>
                    <w:position w:val="1"/>
                  </w:rPr>
                  <w:t>M</w:t>
                </w: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</w:rPr>
                  <w:t>anag</w:t>
                </w:r>
                <w:r>
                  <w:rPr>
                    <w:rFonts w:ascii="Calibri" w:eastAsia="Calibri" w:hAnsi="Calibri" w:cs="Calibri"/>
                    <w:i/>
                    <w:spacing w:val="-2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i/>
                    <w:position w:val="1"/>
                  </w:rPr>
                  <w:t>:</w:t>
                </w:r>
                <w:r>
                  <w:rPr>
                    <w:rFonts w:ascii="Calibri" w:eastAsia="Calibri" w:hAnsi="Calibri" w:cs="Calibri"/>
                    <w:i/>
                    <w:spacing w:val="-8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i/>
                    <w:position w:val="1"/>
                  </w:rPr>
                  <w:t>Revi</w:t>
                </w: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i/>
                    <w:position w:val="1"/>
                  </w:rPr>
                  <w:t>i</w:t>
                </w: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i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i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i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i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i/>
                    <w:position w:val="1"/>
                  </w:rPr>
                  <w:t>:</w:t>
                </w:r>
                <w:r>
                  <w:rPr>
                    <w:rFonts w:ascii="Calibri" w:eastAsia="Calibri" w:hAnsi="Calibri" w:cs="Calibri"/>
                    <w:i/>
                    <w:spacing w:val="-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i/>
                    <w:position w:val="1"/>
                  </w:rPr>
                  <w:t>5.21.18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4D1E1" w14:textId="77777777" w:rsidR="007F23B6" w:rsidRDefault="007F23B6">
      <w:r>
        <w:separator/>
      </w:r>
    </w:p>
  </w:footnote>
  <w:footnote w:type="continuationSeparator" w:id="0">
    <w:p w14:paraId="74B7909D" w14:textId="77777777" w:rsidR="007F23B6" w:rsidRDefault="007F2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1D79F" w14:textId="4BF23A3A" w:rsidR="00E34FFF" w:rsidRDefault="00E34FFF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03F1F"/>
    <w:multiLevelType w:val="multilevel"/>
    <w:tmpl w:val="8CF65FE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FFF"/>
    <w:rsid w:val="007F23B6"/>
    <w:rsid w:val="00DC4D4F"/>
    <w:rsid w:val="00E3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764A699"/>
  <w15:docId w15:val="{EA295D46-077E-466D-8B93-6B3F1057D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rk.fulop@pacsonlin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698</Words>
  <Characters>3982</Characters>
  <Application>Microsoft Office Word</Application>
  <DocSecurity>0</DocSecurity>
  <Lines>33</Lines>
  <Paragraphs>9</Paragraphs>
  <ScaleCrop>false</ScaleCrop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2021-06-23T13:55:00Z</dcterms:created>
  <dcterms:modified xsi:type="dcterms:W3CDTF">2021-06-23T13:58:00Z</dcterms:modified>
</cp:coreProperties>
</file>